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AF7D81" w:rsidP="00FC4094">
      <w:pPr>
        <w:jc w:val="center"/>
        <w:rPr>
          <w:b/>
        </w:rPr>
      </w:pPr>
      <w:r w:rsidRPr="00FC4094">
        <w:rPr>
          <w:b/>
        </w:rPr>
        <w:t>201</w:t>
      </w:r>
      <w:r w:rsidR="00CE02E1">
        <w:rPr>
          <w:b/>
        </w:rPr>
        <w:t>7</w:t>
      </w:r>
      <w:r w:rsidR="00F520DC" w:rsidRPr="00FC4094">
        <w:rPr>
          <w:b/>
        </w:rPr>
        <w:t xml:space="preserve"> г.</w:t>
      </w:r>
    </w:p>
    <w:p w:rsidR="00CE02E1" w:rsidRDefault="00CE02E1" w:rsidP="00FC4094">
      <w:pPr>
        <w:jc w:val="both"/>
      </w:pPr>
    </w:p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E657D2" w:rsidRPr="00FC4094" w:rsidRDefault="00F520DC" w:rsidP="00E657D2">
      <w:pPr>
        <w:jc w:val="both"/>
        <w:rPr>
          <w:i/>
          <w:color w:val="000000"/>
        </w:rPr>
      </w:pPr>
      <w:proofErr w:type="gramStart"/>
      <w:r w:rsidRPr="00FC4094">
        <w:t>Рассмотрена и одобрена на заседании предметно-цикловой комиссии</w:t>
      </w:r>
      <w:r w:rsidR="00E657D2">
        <w:rPr>
          <w:i/>
          <w:color w:val="000000"/>
        </w:rPr>
        <w:t>8</w:t>
      </w:r>
      <w:r w:rsidR="00E657D2" w:rsidRPr="00FC4094">
        <w:rPr>
          <w:i/>
          <w:color w:val="000000"/>
        </w:rPr>
        <w:t xml:space="preserve"> июня  201</w:t>
      </w:r>
      <w:r w:rsidR="00E657D2">
        <w:rPr>
          <w:i/>
          <w:color w:val="000000"/>
        </w:rPr>
        <w:t>7</w:t>
      </w:r>
      <w:r w:rsidR="00E657D2" w:rsidRPr="00FC4094">
        <w:rPr>
          <w:i/>
          <w:color w:val="000000"/>
        </w:rPr>
        <w:t>г.,</w:t>
      </w:r>
      <w:r w:rsidR="00E657D2" w:rsidRPr="00FC4094">
        <w:rPr>
          <w:color w:val="000000"/>
        </w:rPr>
        <w:t xml:space="preserve"> </w:t>
      </w:r>
      <w:r w:rsidR="00E657D2" w:rsidRPr="00FC4094">
        <w:rPr>
          <w:i/>
          <w:color w:val="000000"/>
        </w:rPr>
        <w:t>председатель ПЦК Сонина И.В.</w:t>
      </w:r>
      <w:proofErr w:type="gramEnd"/>
    </w:p>
    <w:p w:rsidR="00E657D2" w:rsidRPr="00FC4094" w:rsidRDefault="00E657D2" w:rsidP="00E657D2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</w:t>
      </w:r>
      <w:proofErr w:type="spellStart"/>
      <w:proofErr w:type="gramStart"/>
      <w:r w:rsidRPr="00FC4094">
        <w:rPr>
          <w:sz w:val="20"/>
          <w:szCs w:val="20"/>
        </w:rPr>
        <w:t>ра-бочих</w:t>
      </w:r>
      <w:proofErr w:type="spellEnd"/>
      <w:proofErr w:type="gramEnd"/>
      <w:r w:rsidRPr="00FC4094">
        <w:rPr>
          <w:sz w:val="20"/>
          <w:szCs w:val="20"/>
        </w:rPr>
        <w:t xml:space="preserve">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FC4094">
        <w:rPr>
          <w:sz w:val="20"/>
          <w:szCs w:val="20"/>
        </w:rPr>
        <w:t>освое-ния</w:t>
      </w:r>
      <w:proofErr w:type="spellEnd"/>
      <w:r w:rsidRPr="00FC4094">
        <w:rPr>
          <w:sz w:val="20"/>
          <w:szCs w:val="20"/>
        </w:rPr>
        <w:t xml:space="preserve">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 xml:space="preserve"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FC4094">
        <w:rPr>
          <w:sz w:val="20"/>
          <w:szCs w:val="20"/>
        </w:rPr>
        <w:t>фе-деральных</w:t>
      </w:r>
      <w:proofErr w:type="spellEnd"/>
      <w:r w:rsidRPr="00FC4094">
        <w:rPr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FC4094">
        <w:rPr>
          <w:sz w:val="20"/>
          <w:szCs w:val="20"/>
        </w:rPr>
        <w:t>фессии</w:t>
      </w:r>
      <w:proofErr w:type="spellEnd"/>
      <w:r w:rsidRPr="00FC4094">
        <w:rPr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FC4094">
        <w:rPr>
          <w:sz w:val="20"/>
          <w:szCs w:val="20"/>
        </w:rPr>
        <w:t>пись-мо</w:t>
      </w:r>
      <w:proofErr w:type="spellEnd"/>
      <w:r w:rsidRPr="00FC4094">
        <w:rPr>
          <w:sz w:val="20"/>
          <w:szCs w:val="20"/>
        </w:rPr>
        <w:t xml:space="preserve">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FC4094">
        <w:rPr>
          <w:sz w:val="20"/>
          <w:szCs w:val="20"/>
        </w:rPr>
        <w:t>совре-менном</w:t>
      </w:r>
      <w:proofErr w:type="spellEnd"/>
      <w:proofErr w:type="gramEnd"/>
      <w:r w:rsidRPr="00FC4094">
        <w:rPr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FC4094">
        <w:rPr>
          <w:sz w:val="20"/>
          <w:szCs w:val="20"/>
        </w:rPr>
        <w:t>националь-ного</w:t>
      </w:r>
      <w:proofErr w:type="spell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FC4094">
        <w:rPr>
          <w:sz w:val="20"/>
          <w:szCs w:val="20"/>
        </w:rPr>
        <w:t>обра-зовательными</w:t>
      </w:r>
      <w:proofErr w:type="spellEnd"/>
      <w:proofErr w:type="gramEnd"/>
      <w:r w:rsidRPr="00FC4094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FC4094">
        <w:rPr>
          <w:sz w:val="20"/>
          <w:szCs w:val="20"/>
        </w:rPr>
        <w:t>новного</w:t>
      </w:r>
      <w:proofErr w:type="spellEnd"/>
      <w:r w:rsidRPr="00FC4094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CE02E1">
      <w:pPr>
        <w:ind w:firstLine="708"/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FC4094">
        <w:rPr>
          <w:sz w:val="20"/>
          <w:szCs w:val="20"/>
        </w:rPr>
        <w:t>интеллекту-</w:t>
      </w:r>
      <w:proofErr w:type="spellStart"/>
      <w:r w:rsidRPr="00FC4094">
        <w:rPr>
          <w:sz w:val="20"/>
          <w:szCs w:val="20"/>
        </w:rPr>
        <w:t>альном</w:t>
      </w:r>
      <w:proofErr w:type="spellEnd"/>
      <w:proofErr w:type="gramEnd"/>
      <w:r w:rsidRPr="00FC4094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FC4094">
        <w:rPr>
          <w:sz w:val="20"/>
          <w:szCs w:val="20"/>
        </w:rPr>
        <w:t>миропонима-ния</w:t>
      </w:r>
      <w:proofErr w:type="spellEnd"/>
      <w:r w:rsidRPr="00FC4094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FC4094">
        <w:rPr>
          <w:sz w:val="20"/>
          <w:szCs w:val="20"/>
        </w:rPr>
        <w:t>эс-</w:t>
      </w:r>
      <w:proofErr w:type="spellStart"/>
      <w:r w:rsidRPr="00FC4094">
        <w:rPr>
          <w:sz w:val="20"/>
          <w:szCs w:val="20"/>
        </w:rPr>
        <w:t>тетически</w:t>
      </w:r>
      <w:proofErr w:type="spellEnd"/>
      <w:proofErr w:type="gramEnd"/>
      <w:r w:rsidRPr="00FC4094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FC4094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FC4094">
        <w:rPr>
          <w:sz w:val="20"/>
          <w:szCs w:val="20"/>
        </w:rPr>
        <w:t>ентиры</w:t>
      </w:r>
      <w:proofErr w:type="spellEnd"/>
      <w:r w:rsidRPr="00FC4094">
        <w:rPr>
          <w:sz w:val="20"/>
          <w:szCs w:val="20"/>
        </w:rPr>
        <w:t xml:space="preserve"> молодого поколения.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</w:t>
      </w:r>
      <w:r w:rsidRPr="00FC4094">
        <w:rPr>
          <w:sz w:val="20"/>
          <w:szCs w:val="20"/>
        </w:rPr>
        <w:lastRenderedPageBreak/>
        <w:t xml:space="preserve">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>-чающей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FC4094">
        <w:rPr>
          <w:sz w:val="20"/>
          <w:szCs w:val="20"/>
        </w:rPr>
        <w:t>щегося</w:t>
      </w:r>
      <w:proofErr w:type="spellEnd"/>
      <w:r w:rsidRPr="00FC4094">
        <w:rPr>
          <w:sz w:val="20"/>
          <w:szCs w:val="20"/>
        </w:rPr>
        <w:t xml:space="preserve">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FC4094">
        <w:rPr>
          <w:sz w:val="20"/>
          <w:szCs w:val="20"/>
        </w:rPr>
        <w:t>технич</w:t>
      </w:r>
      <w:proofErr w:type="gramStart"/>
      <w:r w:rsidRPr="00FC4094">
        <w:rPr>
          <w:sz w:val="20"/>
          <w:szCs w:val="20"/>
        </w:rPr>
        <w:t>е</w:t>
      </w:r>
      <w:proofErr w:type="spellEnd"/>
      <w:r w:rsidRPr="00FC4094">
        <w:rPr>
          <w:sz w:val="20"/>
          <w:szCs w:val="20"/>
        </w:rPr>
        <w:t>-</w:t>
      </w:r>
      <w:proofErr w:type="gramEnd"/>
      <w:r w:rsidRPr="00FC4094">
        <w:rPr>
          <w:sz w:val="20"/>
          <w:szCs w:val="20"/>
        </w:rPr>
        <w:t xml:space="preserve"> </w:t>
      </w:r>
      <w:proofErr w:type="spellStart"/>
      <w:r w:rsidRPr="00FC4094">
        <w:rPr>
          <w:sz w:val="20"/>
          <w:szCs w:val="20"/>
        </w:rPr>
        <w:t>ского</w:t>
      </w:r>
      <w:proofErr w:type="spellEnd"/>
      <w:r w:rsidRPr="00FC4094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FC4094">
        <w:rPr>
          <w:sz w:val="20"/>
          <w:szCs w:val="20"/>
        </w:rPr>
        <w:t>профес-сионального</w:t>
      </w:r>
      <w:proofErr w:type="spellEnd"/>
      <w:r w:rsidRPr="00FC4094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FC4094">
        <w:rPr>
          <w:sz w:val="20"/>
          <w:szCs w:val="20"/>
        </w:rPr>
        <w:t>гумани</w:t>
      </w:r>
      <w:proofErr w:type="spellEnd"/>
      <w:r w:rsidRPr="00FC4094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FC4094">
        <w:rPr>
          <w:sz w:val="20"/>
          <w:szCs w:val="20"/>
        </w:rPr>
        <w:t>изу-чение</w:t>
      </w:r>
      <w:proofErr w:type="spellEnd"/>
      <w:proofErr w:type="gramEnd"/>
      <w:r w:rsidRPr="00FC4094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FC4094">
        <w:rPr>
          <w:sz w:val="20"/>
          <w:szCs w:val="20"/>
        </w:rPr>
        <w:t>стоятельной</w:t>
      </w:r>
      <w:proofErr w:type="spellEnd"/>
      <w:r w:rsidRPr="00FC4094">
        <w:rPr>
          <w:sz w:val="20"/>
          <w:szCs w:val="20"/>
        </w:rPr>
        <w:t xml:space="preserve">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</w:t>
      </w:r>
      <w:proofErr w:type="spellStart"/>
      <w:proofErr w:type="gramStart"/>
      <w:r w:rsidRPr="00FC4094">
        <w:rPr>
          <w:sz w:val="20"/>
          <w:szCs w:val="20"/>
        </w:rPr>
        <w:t>дополнитель-ный</w:t>
      </w:r>
      <w:proofErr w:type="spellEnd"/>
      <w:proofErr w:type="gramEnd"/>
      <w:r w:rsidRPr="00FC4094">
        <w:rPr>
          <w:sz w:val="20"/>
          <w:szCs w:val="20"/>
        </w:rPr>
        <w:t xml:space="preserve">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FC4094">
        <w:rPr>
          <w:sz w:val="20"/>
          <w:szCs w:val="20"/>
        </w:rPr>
        <w:t>освое-нии</w:t>
      </w:r>
      <w:proofErr w:type="spellEnd"/>
      <w:r w:rsidRPr="00FC4094">
        <w:rPr>
          <w:sz w:val="20"/>
          <w:szCs w:val="20"/>
        </w:rPr>
        <w:t xml:space="preserve"> навыков общения с другими людьми. На уровне ознакомления </w:t>
      </w:r>
      <w:proofErr w:type="spellStart"/>
      <w:proofErr w:type="gramStart"/>
      <w:r w:rsidRPr="00FC4094">
        <w:rPr>
          <w:sz w:val="20"/>
          <w:szCs w:val="20"/>
        </w:rPr>
        <w:t>осваива-ются</w:t>
      </w:r>
      <w:proofErr w:type="spellEnd"/>
      <w:proofErr w:type="gramEnd"/>
      <w:r w:rsidRPr="00FC4094">
        <w:rPr>
          <w:sz w:val="20"/>
          <w:szCs w:val="20"/>
        </w:rPr>
        <w:t xml:space="preserve"> такие элементы содержания, как фундаментальные идеи и ценности, образующие основу человеческой культуры и обеспечивающие </w:t>
      </w:r>
      <w:proofErr w:type="spellStart"/>
      <w:r w:rsidRPr="00FC4094">
        <w:rPr>
          <w:sz w:val="20"/>
          <w:szCs w:val="20"/>
        </w:rPr>
        <w:t>миропонима-ние</w:t>
      </w:r>
      <w:proofErr w:type="spellEnd"/>
      <w:r w:rsidRPr="00FC4094">
        <w:rPr>
          <w:sz w:val="20"/>
          <w:szCs w:val="20"/>
        </w:rPr>
        <w:t xml:space="preserve">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</w:t>
      </w:r>
      <w:proofErr w:type="spellStart"/>
      <w:proofErr w:type="gramStart"/>
      <w:r w:rsidRPr="00FC4094">
        <w:rPr>
          <w:sz w:val="20"/>
          <w:szCs w:val="20"/>
        </w:rPr>
        <w:t>проведе-ния</w:t>
      </w:r>
      <w:proofErr w:type="spellEnd"/>
      <w:proofErr w:type="gramEnd"/>
      <w:r w:rsidRPr="00FC4094">
        <w:rPr>
          <w:sz w:val="20"/>
          <w:szCs w:val="20"/>
        </w:rPr>
        <w:t xml:space="preserve"> зависят от поставленных преподавателем целей и задач от уровня </w:t>
      </w:r>
      <w:proofErr w:type="spellStart"/>
      <w:r w:rsidRPr="00FC4094">
        <w:rPr>
          <w:sz w:val="20"/>
          <w:szCs w:val="20"/>
        </w:rPr>
        <w:t>подго-товленности</w:t>
      </w:r>
      <w:proofErr w:type="spellEnd"/>
      <w:r w:rsidRPr="00FC4094">
        <w:rPr>
          <w:sz w:val="20"/>
          <w:szCs w:val="20"/>
        </w:rPr>
        <w:t xml:space="preserve"> обучающихся. Все виды занятий тесно связаны с изучением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FC4094">
        <w:rPr>
          <w:sz w:val="20"/>
          <w:szCs w:val="20"/>
        </w:rPr>
        <w:t>ствуют</w:t>
      </w:r>
      <w:proofErr w:type="spellEnd"/>
      <w:r w:rsidRPr="00FC4094">
        <w:rPr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</w:t>
      </w:r>
      <w:proofErr w:type="spellStart"/>
      <w:proofErr w:type="gramStart"/>
      <w:r w:rsidRPr="00FC4094">
        <w:rPr>
          <w:sz w:val="20"/>
          <w:szCs w:val="20"/>
        </w:rPr>
        <w:t>творче-ством</w:t>
      </w:r>
      <w:proofErr w:type="spellEnd"/>
      <w:proofErr w:type="gramEnd"/>
      <w:r w:rsidRPr="00FC4094">
        <w:rPr>
          <w:sz w:val="20"/>
          <w:szCs w:val="20"/>
        </w:rPr>
        <w:t xml:space="preserve">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</w:t>
      </w:r>
      <w:proofErr w:type="spellStart"/>
      <w:proofErr w:type="gramStart"/>
      <w:r w:rsidRPr="00FC4094">
        <w:rPr>
          <w:sz w:val="20"/>
          <w:szCs w:val="20"/>
        </w:rPr>
        <w:t>диф-ференцированного</w:t>
      </w:r>
      <w:proofErr w:type="spellEnd"/>
      <w:proofErr w:type="gramEnd"/>
      <w:r w:rsidRPr="00FC4094">
        <w:rPr>
          <w:sz w:val="20"/>
          <w:szCs w:val="20"/>
        </w:rPr>
        <w:t xml:space="preserve"> зачета в рамках промежуточной аттестации студентов в процессе освоения ОПОП СПО на базе основного общего образования с </w:t>
      </w:r>
      <w:proofErr w:type="spellStart"/>
      <w:r w:rsidRPr="00FC4094">
        <w:rPr>
          <w:sz w:val="20"/>
          <w:szCs w:val="20"/>
        </w:rPr>
        <w:t>по-лучением</w:t>
      </w:r>
      <w:proofErr w:type="spellEnd"/>
      <w:r w:rsidRPr="00FC4094">
        <w:rPr>
          <w:sz w:val="20"/>
          <w:szCs w:val="20"/>
        </w:rPr>
        <w:t xml:space="preserve">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BC2958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</w:t>
      </w:r>
      <w:proofErr w:type="gramStart"/>
      <w:r w:rsidRPr="00FC4094">
        <w:rPr>
          <w:sz w:val="20"/>
          <w:szCs w:val="20"/>
        </w:rPr>
        <w:t xml:space="preserve"> </w:t>
      </w:r>
      <w:r w:rsidR="00BC2958" w:rsidRPr="00FC4094">
        <w:rPr>
          <w:sz w:val="20"/>
          <w:szCs w:val="20"/>
        </w:rPr>
        <w:t>:</w:t>
      </w:r>
      <w:proofErr w:type="gramEnd"/>
    </w:p>
    <w:p w:rsidR="00F520DC" w:rsidRPr="00FC4094" w:rsidRDefault="00BC295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23.01.08 Слесарь по ремонту строительных машин</w:t>
      </w:r>
    </w:p>
    <w:p w:rsidR="00BC2958" w:rsidRPr="00FC4094" w:rsidRDefault="00BC2958" w:rsidP="00FC4094">
      <w:pPr>
        <w:jc w:val="both"/>
        <w:rPr>
          <w:i/>
          <w:sz w:val="20"/>
          <w:szCs w:val="20"/>
        </w:rPr>
      </w:pPr>
      <w:r w:rsidRPr="00FC4094">
        <w:rPr>
          <w:sz w:val="20"/>
          <w:szCs w:val="20"/>
        </w:rPr>
        <w:t>09.01.03 Мастер по обработке цифровой информации.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lastRenderedPageBreak/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FC4094">
        <w:rPr>
          <w:sz w:val="20"/>
          <w:szCs w:val="20"/>
        </w:rPr>
        <w:t>вза-имопонимания</w:t>
      </w:r>
      <w:proofErr w:type="spellEnd"/>
      <w:proofErr w:type="gramEnd"/>
      <w:r w:rsidRPr="00FC4094">
        <w:rPr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FC4094">
        <w:rPr>
          <w:sz w:val="20"/>
          <w:szCs w:val="20"/>
        </w:rPr>
        <w:t>го-товность</w:t>
      </w:r>
      <w:proofErr w:type="spellEnd"/>
      <w:proofErr w:type="gramEnd"/>
      <w:r w:rsidRPr="00FC4094">
        <w:rPr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</w:t>
      </w:r>
      <w:proofErr w:type="gramStart"/>
      <w:r w:rsidRPr="00FC4094">
        <w:rPr>
          <w:sz w:val="20"/>
          <w:szCs w:val="20"/>
        </w:rPr>
        <w:t>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proofErr w:type="gramEnd"/>
      <w:r w:rsidRPr="00FC4094">
        <w:rPr>
          <w:sz w:val="20"/>
          <w:szCs w:val="20"/>
        </w:rPr>
        <w:t xml:space="preserve">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FC4094">
        <w:rPr>
          <w:sz w:val="20"/>
          <w:szCs w:val="20"/>
        </w:rPr>
        <w:t>наблю-дений</w:t>
      </w:r>
      <w:proofErr w:type="spellEnd"/>
      <w:proofErr w:type="gramEnd"/>
      <w:r w:rsidRPr="00FC4094">
        <w:rPr>
          <w:sz w:val="20"/>
          <w:szCs w:val="20"/>
        </w:rPr>
        <w:t xml:space="preserve">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FC4094">
        <w:rPr>
          <w:sz w:val="20"/>
          <w:szCs w:val="20"/>
        </w:rPr>
        <w:t>конспек-тов</w:t>
      </w:r>
      <w:proofErr w:type="spellEnd"/>
      <w:proofErr w:type="gramEnd"/>
      <w:r w:rsidRPr="00FC4094">
        <w:rPr>
          <w:sz w:val="20"/>
          <w:szCs w:val="20"/>
        </w:rPr>
        <w:t xml:space="preserve">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FC4094">
        <w:rPr>
          <w:sz w:val="20"/>
          <w:szCs w:val="20"/>
        </w:rPr>
        <w:t>ху-дожественного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2F3E0C">
              <w:rPr>
                <w:i/>
                <w:iCs/>
                <w:sz w:val="20"/>
                <w:szCs w:val="20"/>
              </w:rPr>
              <w:t>форме экзамена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7F6D9A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lastRenderedPageBreak/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="00BA71FC" w:rsidRPr="00FC4094">
              <w:rPr>
                <w:i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</w:rPr>
              <w:t xml:space="preserve">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84144C" w:rsidRDefault="00F520DC" w:rsidP="00FC4094">
      <w:pPr>
        <w:jc w:val="both"/>
        <w:rPr>
          <w:b/>
          <w:bCs/>
          <w:sz w:val="20"/>
          <w:szCs w:val="20"/>
        </w:rPr>
      </w:pPr>
      <w:r w:rsidRPr="0084144C">
        <w:rPr>
          <w:b/>
          <w:bCs/>
          <w:sz w:val="20"/>
          <w:szCs w:val="20"/>
        </w:rPr>
        <w:t>Основные источники:</w:t>
      </w:r>
    </w:p>
    <w:p w:rsidR="007F6D9A" w:rsidRPr="007F6D9A" w:rsidRDefault="007F6D9A" w:rsidP="007F6D9A">
      <w:pPr>
        <w:pStyle w:val="aff"/>
        <w:numPr>
          <w:ilvl w:val="0"/>
          <w:numId w:val="47"/>
        </w:numPr>
        <w:jc w:val="both"/>
        <w:rPr>
          <w:bCs/>
          <w:sz w:val="20"/>
          <w:szCs w:val="20"/>
        </w:rPr>
      </w:pPr>
      <w:proofErr w:type="spellStart"/>
      <w:r w:rsidRPr="007F6D9A">
        <w:rPr>
          <w:rFonts w:eastAsia="Calibri"/>
          <w:sz w:val="20"/>
          <w:szCs w:val="20"/>
          <w:lang w:eastAsia="en-US"/>
        </w:rPr>
        <w:t>Обернихина</w:t>
      </w:r>
      <w:proofErr w:type="spellEnd"/>
      <w:r w:rsidRPr="007F6D9A">
        <w:rPr>
          <w:rFonts w:eastAsia="Calibri"/>
          <w:sz w:val="20"/>
          <w:szCs w:val="20"/>
          <w:lang w:eastAsia="en-US"/>
        </w:rPr>
        <w:t xml:space="preserve"> Г.А. Литература в 2-х ч. Ч.1 . Учебник. Для СПО – 6-е изд. – М.: Академия,  2014</w:t>
      </w:r>
    </w:p>
    <w:p w:rsidR="007F6D9A" w:rsidRPr="007F6D9A" w:rsidRDefault="007F6D9A" w:rsidP="007F6D9A">
      <w:pPr>
        <w:pStyle w:val="aff"/>
        <w:numPr>
          <w:ilvl w:val="0"/>
          <w:numId w:val="47"/>
        </w:numPr>
        <w:jc w:val="both"/>
        <w:rPr>
          <w:bCs/>
          <w:sz w:val="20"/>
          <w:szCs w:val="20"/>
        </w:rPr>
      </w:pPr>
      <w:proofErr w:type="spellStart"/>
      <w:r w:rsidRPr="007F6D9A">
        <w:rPr>
          <w:rFonts w:eastAsia="Calibri"/>
          <w:sz w:val="20"/>
          <w:szCs w:val="20"/>
          <w:lang w:eastAsia="en-US"/>
        </w:rPr>
        <w:t>Обернихина</w:t>
      </w:r>
      <w:proofErr w:type="spellEnd"/>
      <w:r w:rsidRPr="007F6D9A">
        <w:rPr>
          <w:rFonts w:eastAsia="Calibri"/>
          <w:sz w:val="20"/>
          <w:szCs w:val="20"/>
          <w:lang w:eastAsia="en-US"/>
        </w:rPr>
        <w:t xml:space="preserve"> Г.А. Литература в 2-х ч. Ч.2 . Учебник. Для СПО – 6-е изд. – М.: Академия,  2014</w:t>
      </w:r>
    </w:p>
    <w:p w:rsidR="007F6D9A" w:rsidRPr="007F6D9A" w:rsidRDefault="007F6D9A" w:rsidP="007F6D9A">
      <w:pPr>
        <w:pStyle w:val="aff"/>
        <w:numPr>
          <w:ilvl w:val="0"/>
          <w:numId w:val="47"/>
        </w:numPr>
        <w:jc w:val="both"/>
        <w:rPr>
          <w:bCs/>
          <w:sz w:val="20"/>
          <w:szCs w:val="20"/>
        </w:rPr>
      </w:pPr>
      <w:proofErr w:type="spellStart"/>
      <w:r w:rsidRPr="007F6D9A">
        <w:rPr>
          <w:rFonts w:eastAsia="Calibri"/>
          <w:sz w:val="20"/>
          <w:szCs w:val="20"/>
          <w:lang w:eastAsia="en-US"/>
        </w:rPr>
        <w:t>Обернихина</w:t>
      </w:r>
      <w:proofErr w:type="spellEnd"/>
      <w:r w:rsidRPr="007F6D9A">
        <w:rPr>
          <w:rFonts w:eastAsia="Calibri"/>
          <w:sz w:val="20"/>
          <w:szCs w:val="20"/>
          <w:lang w:eastAsia="en-US"/>
        </w:rPr>
        <w:t xml:space="preserve"> Г.А. Литература в 2-х ч. Ч.1 . Учебник. Для СПО – 6-е изд. – М.: Академия,  2017</w:t>
      </w:r>
    </w:p>
    <w:p w:rsidR="007F6D9A" w:rsidRPr="007F6D9A" w:rsidRDefault="007F6D9A" w:rsidP="007F6D9A">
      <w:pPr>
        <w:pStyle w:val="aff"/>
        <w:numPr>
          <w:ilvl w:val="0"/>
          <w:numId w:val="47"/>
        </w:numPr>
        <w:jc w:val="both"/>
        <w:rPr>
          <w:bCs/>
          <w:sz w:val="20"/>
          <w:szCs w:val="20"/>
        </w:rPr>
      </w:pPr>
      <w:proofErr w:type="spellStart"/>
      <w:r w:rsidRPr="007F6D9A">
        <w:rPr>
          <w:rFonts w:eastAsia="Calibri"/>
          <w:sz w:val="20"/>
          <w:szCs w:val="20"/>
          <w:lang w:eastAsia="en-US"/>
        </w:rPr>
        <w:t>Обернихина</w:t>
      </w:r>
      <w:proofErr w:type="spellEnd"/>
      <w:r w:rsidRPr="007F6D9A">
        <w:rPr>
          <w:rFonts w:eastAsia="Calibri"/>
          <w:sz w:val="20"/>
          <w:szCs w:val="20"/>
          <w:lang w:eastAsia="en-US"/>
        </w:rPr>
        <w:t xml:space="preserve"> Г.А. Литература в 2-х ч. Ч.2 . Учебник. Для СПО – 6-е изд. – М.: Академия,  2017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Интернет-ресурсы:</w:t>
      </w:r>
      <w:bookmarkStart w:id="0" w:name="_GoBack"/>
      <w:bookmarkEnd w:id="0"/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Новая литература. </w:t>
      </w:r>
      <w:proofErr w:type="spellStart"/>
      <w:r w:rsidRPr="00FC4094">
        <w:rPr>
          <w:bCs/>
          <w:sz w:val="20"/>
          <w:szCs w:val="20"/>
        </w:rPr>
        <w:t>Литературно_художественный</w:t>
      </w:r>
      <w:proofErr w:type="spellEnd"/>
      <w:r w:rsidRPr="00FC4094">
        <w:rPr>
          <w:bCs/>
          <w:sz w:val="20"/>
          <w:szCs w:val="20"/>
        </w:rPr>
        <w:t xml:space="preserve"> журнал</w:t>
      </w:r>
    </w:p>
    <w:p w:rsidR="00F520DC" w:rsidRPr="00FC4094" w:rsidRDefault="0084144C" w:rsidP="00FC4094">
      <w:pPr>
        <w:jc w:val="both"/>
        <w:rPr>
          <w:sz w:val="20"/>
          <w:szCs w:val="20"/>
        </w:rPr>
      </w:pPr>
      <w:hyperlink r:id="rId11" w:history="1">
        <w:r w:rsidR="00F520DC" w:rsidRPr="00FC4094">
          <w:rPr>
            <w:rStyle w:val="aff1"/>
            <w:sz w:val="20"/>
            <w:szCs w:val="20"/>
          </w:rPr>
          <w:t>http://newlit.ru/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FC4094">
        <w:rPr>
          <w:bCs/>
          <w:sz w:val="20"/>
          <w:szCs w:val="20"/>
        </w:rPr>
        <w:t>Каганова</w:t>
      </w:r>
      <w:proofErr w:type="spell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http://lleo.aha.ru/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Анна Ахматова. Царственное слово</w:t>
      </w:r>
    </w:p>
    <w:p w:rsidR="00F520DC" w:rsidRPr="00FC4094" w:rsidRDefault="0084144C" w:rsidP="00FC4094">
      <w:pPr>
        <w:jc w:val="both"/>
        <w:rPr>
          <w:sz w:val="20"/>
          <w:szCs w:val="20"/>
        </w:rPr>
      </w:pPr>
      <w:hyperlink r:id="rId12" w:history="1">
        <w:r w:rsidR="00F520DC" w:rsidRPr="00FC4094">
          <w:rPr>
            <w:rStyle w:val="aff1"/>
            <w:sz w:val="20"/>
            <w:szCs w:val="20"/>
          </w:rPr>
          <w:t>http://www.akhmatova.ru/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http://maximgorkiy.narod.ru/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Творчество В. Пелевина</w:t>
      </w:r>
    </w:p>
    <w:p w:rsidR="00F520DC" w:rsidRPr="00FC4094" w:rsidRDefault="0084144C" w:rsidP="00FC4094">
      <w:pPr>
        <w:jc w:val="both"/>
        <w:rPr>
          <w:sz w:val="20"/>
          <w:szCs w:val="20"/>
        </w:rPr>
      </w:pPr>
      <w:hyperlink r:id="rId13" w:history="1">
        <w:r w:rsidR="00F520DC" w:rsidRPr="00FC4094">
          <w:rPr>
            <w:rStyle w:val="aff1"/>
            <w:sz w:val="20"/>
            <w:szCs w:val="20"/>
          </w:rPr>
          <w:t>http://pelevin.nov.ru/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Литературное кафе в Интернете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http://www.tema.ru/rrr/litcafe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и проза участников последних войн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http://www.artofwar.spb.ru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"Русский пе</w:t>
      </w:r>
      <w:r w:rsidR="00065D77" w:rsidRPr="00FC4094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FC4094">
        <w:rPr>
          <w:bCs/>
          <w:sz w:val="20"/>
          <w:szCs w:val="20"/>
        </w:rPr>
        <w:t>т-</w:t>
      </w:r>
      <w:proofErr w:type="gramEnd"/>
      <w:r w:rsidR="00065D77" w:rsidRPr="00FC4094">
        <w:rPr>
          <w:bCs/>
          <w:sz w:val="20"/>
          <w:szCs w:val="20"/>
        </w:rPr>
        <w:t xml:space="preserve"> </w:t>
      </w:r>
      <w:r w:rsidRPr="00FC4094">
        <w:rPr>
          <w:bCs/>
          <w:sz w:val="20"/>
          <w:szCs w:val="20"/>
        </w:rPr>
        <w:t>журнал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http://www.pereplet.ru/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Серебряного века силуэт...</w:t>
      </w:r>
    </w:p>
    <w:p w:rsidR="00F520DC" w:rsidRPr="00FC4094" w:rsidRDefault="0084144C" w:rsidP="00FC4094">
      <w:pPr>
        <w:jc w:val="both"/>
        <w:rPr>
          <w:sz w:val="20"/>
          <w:szCs w:val="20"/>
        </w:rPr>
      </w:pPr>
      <w:hyperlink r:id="rId14" w:history="1">
        <w:r w:rsidR="00F520DC" w:rsidRPr="00FC4094">
          <w:rPr>
            <w:rStyle w:val="aff1"/>
            <w:sz w:val="20"/>
            <w:szCs w:val="20"/>
          </w:rPr>
          <w:t>http://www.silverage.ru/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Булат Окуджава. Стихи и песни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http://fro196.narod.ru/library/okujava/okujava.htm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В. Маяковский _ произведения поэта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http://mayakovsky.narod.ru/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Высоцкий: время, наследие, судьба</w:t>
      </w:r>
    </w:p>
    <w:p w:rsidR="00F520DC" w:rsidRPr="00FC4094" w:rsidRDefault="0084144C" w:rsidP="00FC4094">
      <w:pPr>
        <w:jc w:val="both"/>
        <w:rPr>
          <w:sz w:val="20"/>
          <w:szCs w:val="20"/>
        </w:rPr>
      </w:pPr>
      <w:hyperlink r:id="rId15" w:history="1">
        <w:r w:rsidR="00F520DC" w:rsidRPr="00FC4094">
          <w:rPr>
            <w:rStyle w:val="aff1"/>
            <w:sz w:val="20"/>
            <w:szCs w:val="20"/>
          </w:rPr>
          <w:t>http://otblesk.com/vysotsky</w:t>
        </w:r>
      </w:hyperlink>
    </w:p>
    <w:p w:rsidR="00F520DC" w:rsidRPr="00FC4094" w:rsidRDefault="00065D77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Иосиф Александрович Бродский  - </w:t>
      </w:r>
      <w:r w:rsidR="00F520DC" w:rsidRPr="00FC4094">
        <w:rPr>
          <w:bCs/>
          <w:sz w:val="20"/>
          <w:szCs w:val="20"/>
        </w:rPr>
        <w:t>материалы о поэте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http://br00.narod.ru/</w:t>
      </w:r>
    </w:p>
    <w:p w:rsidR="00F520DC" w:rsidRDefault="00F520DC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860"/>
      </w:tblGrid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</w:t>
            </w:r>
            <w:r w:rsidRPr="00FC4094">
              <w:rPr>
                <w:sz w:val="20"/>
                <w:szCs w:val="20"/>
              </w:rPr>
              <w:lastRenderedPageBreak/>
              <w:t>сознания, осознание своего места в поликультурном мире;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lastRenderedPageBreak/>
              <w:t xml:space="preserve"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</w:t>
            </w:r>
            <w:r w:rsidRPr="00FC4094">
              <w:rPr>
                <w:sz w:val="20"/>
                <w:szCs w:val="20"/>
              </w:rPr>
              <w:lastRenderedPageBreak/>
              <w:t>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lastRenderedPageBreak/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CE793D">
        <w:trPr>
          <w:trHeight w:val="413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38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CE793D">
        <w:trPr>
          <w:trHeight w:val="378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CE793D">
        <w:trPr>
          <w:trHeight w:val="46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CE793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</w:t>
            </w:r>
            <w:r w:rsidRPr="00FC4094">
              <w:rPr>
                <w:sz w:val="20"/>
                <w:szCs w:val="20"/>
              </w:rPr>
              <w:lastRenderedPageBreak/>
              <w:t>интеллектуального понимания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C3" w:rsidRDefault="002705C3" w:rsidP="00153C82">
      <w:r>
        <w:separator/>
      </w:r>
    </w:p>
  </w:endnote>
  <w:endnote w:type="continuationSeparator" w:id="0">
    <w:p w:rsidR="002705C3" w:rsidRDefault="002705C3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D9A" w:rsidRDefault="007F6D9A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F6D9A" w:rsidRDefault="007F6D9A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D9A" w:rsidRDefault="007F6D9A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4144C">
      <w:rPr>
        <w:rStyle w:val="a3"/>
        <w:noProof/>
      </w:rPr>
      <w:t>20</w:t>
    </w:r>
    <w:r>
      <w:rPr>
        <w:rStyle w:val="a3"/>
      </w:rPr>
      <w:fldChar w:fldCharType="end"/>
    </w:r>
  </w:p>
  <w:p w:rsidR="007F6D9A" w:rsidRDefault="007F6D9A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C3" w:rsidRDefault="002705C3" w:rsidP="00153C82">
      <w:r>
        <w:separator/>
      </w:r>
    </w:p>
  </w:footnote>
  <w:footnote w:type="continuationSeparator" w:id="0">
    <w:p w:rsidR="002705C3" w:rsidRDefault="002705C3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3F21FDF"/>
    <w:multiLevelType w:val="hybridMultilevel"/>
    <w:tmpl w:val="7B1A0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5"/>
  </w:num>
  <w:num w:numId="16">
    <w:abstractNumId w:val="30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5"/>
  </w:num>
  <w:num w:numId="24">
    <w:abstractNumId w:val="37"/>
  </w:num>
  <w:num w:numId="25">
    <w:abstractNumId w:val="26"/>
  </w:num>
  <w:num w:numId="26">
    <w:abstractNumId w:val="41"/>
  </w:num>
  <w:num w:numId="27">
    <w:abstractNumId w:val="33"/>
  </w:num>
  <w:num w:numId="28">
    <w:abstractNumId w:val="32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3"/>
  </w:num>
  <w:num w:numId="40">
    <w:abstractNumId w:val="14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8"/>
  </w:num>
  <w:num w:numId="46">
    <w:abstractNumId w:val="39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3128B"/>
    <w:rsid w:val="00065D77"/>
    <w:rsid w:val="000D7C92"/>
    <w:rsid w:val="00124E45"/>
    <w:rsid w:val="001274AC"/>
    <w:rsid w:val="00153C82"/>
    <w:rsid w:val="001B5C74"/>
    <w:rsid w:val="001E2E38"/>
    <w:rsid w:val="002705C3"/>
    <w:rsid w:val="00271AB4"/>
    <w:rsid w:val="0029597A"/>
    <w:rsid w:val="002E7B51"/>
    <w:rsid w:val="002F3E0C"/>
    <w:rsid w:val="002F3F46"/>
    <w:rsid w:val="00311081"/>
    <w:rsid w:val="00364F54"/>
    <w:rsid w:val="003950AC"/>
    <w:rsid w:val="00397199"/>
    <w:rsid w:val="00426A06"/>
    <w:rsid w:val="00434C5B"/>
    <w:rsid w:val="0045621C"/>
    <w:rsid w:val="00467D47"/>
    <w:rsid w:val="0049420A"/>
    <w:rsid w:val="004F66B4"/>
    <w:rsid w:val="00553201"/>
    <w:rsid w:val="005A1672"/>
    <w:rsid w:val="005C77C7"/>
    <w:rsid w:val="005D73F7"/>
    <w:rsid w:val="00630D61"/>
    <w:rsid w:val="00681ED2"/>
    <w:rsid w:val="00687BF5"/>
    <w:rsid w:val="0069339E"/>
    <w:rsid w:val="006B0A17"/>
    <w:rsid w:val="006C276E"/>
    <w:rsid w:val="00766870"/>
    <w:rsid w:val="007830A5"/>
    <w:rsid w:val="007E1CB1"/>
    <w:rsid w:val="007F6D9A"/>
    <w:rsid w:val="0084144C"/>
    <w:rsid w:val="008434B9"/>
    <w:rsid w:val="008D788F"/>
    <w:rsid w:val="0092047D"/>
    <w:rsid w:val="00994BA1"/>
    <w:rsid w:val="009A4E96"/>
    <w:rsid w:val="009C455B"/>
    <w:rsid w:val="009D686A"/>
    <w:rsid w:val="00A066A2"/>
    <w:rsid w:val="00AA427B"/>
    <w:rsid w:val="00AC620A"/>
    <w:rsid w:val="00AF7D81"/>
    <w:rsid w:val="00B35262"/>
    <w:rsid w:val="00B7067B"/>
    <w:rsid w:val="00BA71FC"/>
    <w:rsid w:val="00BC13C3"/>
    <w:rsid w:val="00BC2958"/>
    <w:rsid w:val="00BD43E5"/>
    <w:rsid w:val="00BD5169"/>
    <w:rsid w:val="00BD7C83"/>
    <w:rsid w:val="00CE02E1"/>
    <w:rsid w:val="00CE793D"/>
    <w:rsid w:val="00D16680"/>
    <w:rsid w:val="00D428BA"/>
    <w:rsid w:val="00D86A46"/>
    <w:rsid w:val="00E657D2"/>
    <w:rsid w:val="00E93857"/>
    <w:rsid w:val="00EC6BCD"/>
    <w:rsid w:val="00F51BC1"/>
    <w:rsid w:val="00F520DC"/>
    <w:rsid w:val="00FC311D"/>
    <w:rsid w:val="00FC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3D685-8998-4113-B702-966C1468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22</Pages>
  <Words>7789</Words>
  <Characters>44403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12345</cp:lastModifiedBy>
  <cp:revision>22</cp:revision>
  <cp:lastPrinted>2016-07-31T13:43:00Z</cp:lastPrinted>
  <dcterms:created xsi:type="dcterms:W3CDTF">2015-08-23T12:05:00Z</dcterms:created>
  <dcterms:modified xsi:type="dcterms:W3CDTF">2018-09-20T00:49:00Z</dcterms:modified>
</cp:coreProperties>
</file>